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FBE4" w14:textId="4534CA24" w:rsidR="002E590C" w:rsidRDefault="002E590C" w:rsidP="002E590C">
      <w:pPr>
        <w:spacing w:line="276" w:lineRule="auto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Załącznik nr 1 do SWZ</w:t>
      </w:r>
    </w:p>
    <w:p w14:paraId="193D31A6" w14:textId="7AD18311" w:rsidR="002E590C" w:rsidRPr="006A219F" w:rsidRDefault="002E590C" w:rsidP="002E590C">
      <w:pPr>
        <w:spacing w:line="276" w:lineRule="auto"/>
        <w:jc w:val="right"/>
        <w:rPr>
          <w:rFonts w:ascii="Cambria" w:hAnsi="Cambria" w:cs="Calibri"/>
          <w:b/>
        </w:rPr>
      </w:pPr>
      <w:r>
        <w:rPr>
          <w:rFonts w:ascii="Cambria" w:hAnsi="Cambria" w:cs="Arial"/>
          <w:b/>
          <w:bCs/>
        </w:rPr>
        <w:t>Oznaczenie postępowania</w:t>
      </w:r>
      <w:r w:rsidRPr="006A219F">
        <w:rPr>
          <w:rFonts w:ascii="Cambria" w:hAnsi="Cambria" w:cs="Arial"/>
          <w:b/>
          <w:bCs/>
        </w:rPr>
        <w:t>: ZP/</w:t>
      </w:r>
      <w:r w:rsidR="00592B9E">
        <w:rPr>
          <w:rFonts w:ascii="Cambria" w:hAnsi="Cambria" w:cs="Arial"/>
          <w:b/>
          <w:bCs/>
        </w:rPr>
        <w:t>4</w:t>
      </w:r>
      <w:r w:rsidRPr="006A219F">
        <w:rPr>
          <w:rFonts w:ascii="Cambria" w:hAnsi="Cambria" w:cs="Arial"/>
          <w:b/>
          <w:bCs/>
        </w:rPr>
        <w:t>/202</w:t>
      </w:r>
      <w:r w:rsidR="00E01C36">
        <w:rPr>
          <w:rFonts w:ascii="Cambria" w:hAnsi="Cambria" w:cs="Arial"/>
          <w:b/>
          <w:bCs/>
        </w:rPr>
        <w:t>6</w:t>
      </w:r>
    </w:p>
    <w:p w14:paraId="182F3217" w14:textId="2D0FDD41" w:rsidR="002E590C" w:rsidRPr="009275B6" w:rsidRDefault="002E590C" w:rsidP="009275B6">
      <w:pPr>
        <w:spacing w:line="276" w:lineRule="auto"/>
        <w:jc w:val="right"/>
        <w:rPr>
          <w:rFonts w:ascii="Cambria" w:hAnsi="Cambria" w:cs="Calibri"/>
          <w:b/>
        </w:rPr>
      </w:pPr>
      <w:r>
        <w:rPr>
          <w:rFonts w:ascii="Cambria" w:hAnsi="Cambria" w:cs="Calibri"/>
          <w:b/>
        </w:rPr>
        <w:tab/>
        <w:t xml:space="preserve">                                                                                                     </w:t>
      </w:r>
    </w:p>
    <w:p w14:paraId="65A16077" w14:textId="02F2D564" w:rsidR="002E590C" w:rsidRDefault="002E590C" w:rsidP="002E590C">
      <w:pPr>
        <w:spacing w:line="276" w:lineRule="auto"/>
        <w:jc w:val="both"/>
        <w:rPr>
          <w:b/>
          <w:i/>
        </w:rPr>
      </w:pPr>
      <w:r>
        <w:rPr>
          <w:rFonts w:ascii="Cambria" w:hAnsi="Cambria" w:cs="Arial"/>
          <w:b/>
          <w:bCs/>
        </w:rPr>
        <w:t>Zamawiający:</w:t>
      </w:r>
    </w:p>
    <w:p w14:paraId="7AFE9356" w14:textId="77777777" w:rsidR="002E590C" w:rsidRPr="00BF63C4" w:rsidRDefault="002E590C" w:rsidP="002E590C">
      <w:pPr>
        <w:numPr>
          <w:ilvl w:val="0"/>
          <w:numId w:val="1"/>
        </w:numPr>
        <w:tabs>
          <w:tab w:val="left" w:pos="36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Samodzielny </w:t>
      </w:r>
      <w:r w:rsidRPr="00BF63C4">
        <w:rPr>
          <w:b/>
          <w:i/>
          <w:sz w:val="24"/>
          <w:szCs w:val="24"/>
        </w:rPr>
        <w:t>Szpital Miejski im. PCK w Białymstoku</w:t>
      </w:r>
    </w:p>
    <w:p w14:paraId="7D6EBFD9" w14:textId="7768F298" w:rsidR="002E590C" w:rsidRPr="003D2454" w:rsidRDefault="002E590C" w:rsidP="003D2454">
      <w:pPr>
        <w:numPr>
          <w:ilvl w:val="0"/>
          <w:numId w:val="1"/>
        </w:numPr>
        <w:tabs>
          <w:tab w:val="left" w:pos="36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15-003 Białystok</w:t>
      </w:r>
      <w:r w:rsidRPr="00BF63C4">
        <w:rPr>
          <w:b/>
          <w:i/>
          <w:sz w:val="24"/>
          <w:szCs w:val="24"/>
        </w:rPr>
        <w:t>, ul. Sienkiewicza 79</w:t>
      </w:r>
    </w:p>
    <w:p w14:paraId="1CC2D262" w14:textId="77777777" w:rsidR="002E590C" w:rsidRPr="003D2454" w:rsidRDefault="002E590C" w:rsidP="005E2722">
      <w:pPr>
        <w:pStyle w:val="Nagwek1"/>
        <w:numPr>
          <w:ilvl w:val="0"/>
          <w:numId w:val="1"/>
        </w:numPr>
        <w:tabs>
          <w:tab w:val="clear" w:pos="432"/>
        </w:tabs>
        <w:spacing w:line="276" w:lineRule="auto"/>
        <w:ind w:left="0" w:firstLine="0"/>
        <w:jc w:val="center"/>
        <w:rPr>
          <w:rFonts w:ascii="Cambria" w:hAnsi="Cambria" w:cs="Garamond"/>
          <w:b/>
          <w:bCs/>
          <w:color w:val="auto"/>
        </w:rPr>
      </w:pPr>
      <w:r w:rsidRPr="003D2454">
        <w:rPr>
          <w:rFonts w:ascii="Cambria" w:hAnsi="Cambria"/>
          <w:b/>
          <w:bCs/>
          <w:color w:val="auto"/>
          <w:spacing w:val="26"/>
          <w:sz w:val="22"/>
        </w:rPr>
        <w:t>FORMULARZ OFERTOWY</w:t>
      </w:r>
    </w:p>
    <w:p w14:paraId="790DB877" w14:textId="77777777" w:rsidR="002E590C" w:rsidRDefault="002E590C" w:rsidP="002E590C">
      <w:pPr>
        <w:pStyle w:val="Standard"/>
        <w:spacing w:line="276" w:lineRule="auto"/>
        <w:rPr>
          <w:rFonts w:ascii="Cambria" w:hAnsi="Cambria" w:cs="Garamond"/>
          <w:b/>
          <w:bCs/>
          <w:sz w:val="20"/>
          <w:szCs w:val="20"/>
        </w:rPr>
      </w:pPr>
    </w:p>
    <w:p w14:paraId="1E6A9648" w14:textId="77777777" w:rsidR="002E590C" w:rsidRDefault="002E590C" w:rsidP="002E590C">
      <w:pPr>
        <w:tabs>
          <w:tab w:val="left" w:pos="284"/>
        </w:tabs>
        <w:spacing w:line="360" w:lineRule="auto"/>
        <w:ind w:left="284" w:hanging="284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Dane Wykonawcy </w:t>
      </w:r>
      <w:r>
        <w:rPr>
          <w:rFonts w:ascii="Cambria" w:hAnsi="Cambria" w:cs="Arial"/>
          <w:i/>
        </w:rPr>
        <w:t>( przypadku konsorcjum-lidera konsorcjum):</w:t>
      </w:r>
      <w:r>
        <w:rPr>
          <w:rFonts w:ascii="Cambria" w:hAnsi="Cambria" w:cs="Arial"/>
          <w:b/>
          <w:i/>
        </w:rPr>
        <w:tab/>
      </w:r>
    </w:p>
    <w:p w14:paraId="7A14151B" w14:textId="77777777" w:rsidR="002E590C" w:rsidRDefault="002E590C" w:rsidP="002E590C">
      <w:pPr>
        <w:tabs>
          <w:tab w:val="left" w:pos="284"/>
        </w:tabs>
        <w:spacing w:line="360" w:lineRule="auto"/>
        <w:ind w:left="284" w:hanging="284"/>
        <w:jc w:val="both"/>
        <w:rPr>
          <w:rFonts w:ascii="Cambria" w:hAnsi="Cambria" w:cs="Arial"/>
          <w:lang w:val="de-DE"/>
        </w:rPr>
      </w:pPr>
      <w:r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lang w:val="de-DE"/>
        </w:rPr>
        <w:t>Nazwa ………………………………………………………………………………………………………………………………………………</w:t>
      </w:r>
    </w:p>
    <w:p w14:paraId="6F7A9B8D" w14:textId="77777777" w:rsidR="002E590C" w:rsidRDefault="002E590C" w:rsidP="002E590C">
      <w:pPr>
        <w:tabs>
          <w:tab w:val="left" w:pos="284"/>
        </w:tabs>
        <w:spacing w:line="360" w:lineRule="auto"/>
        <w:ind w:left="284" w:hanging="284"/>
        <w:jc w:val="both"/>
        <w:rPr>
          <w:rFonts w:ascii="Cambria" w:hAnsi="Cambria" w:cs="Arial"/>
          <w:lang w:val="de-DE"/>
        </w:rPr>
      </w:pPr>
      <w:r>
        <w:rPr>
          <w:rFonts w:ascii="Cambria" w:hAnsi="Cambria" w:cs="Arial"/>
          <w:lang w:val="de-DE"/>
        </w:rPr>
        <w:t xml:space="preserve">      Adres ………………………………………………………………………………………………………………………………………………..</w:t>
      </w:r>
    </w:p>
    <w:p w14:paraId="4DAE5C0B" w14:textId="77777777" w:rsidR="002E590C" w:rsidRDefault="002E590C" w:rsidP="002E590C">
      <w:pPr>
        <w:tabs>
          <w:tab w:val="left" w:pos="284"/>
        </w:tabs>
        <w:spacing w:line="360" w:lineRule="auto"/>
        <w:ind w:left="284" w:hanging="284"/>
        <w:jc w:val="both"/>
        <w:rPr>
          <w:rFonts w:ascii="Cambria" w:hAnsi="Cambria" w:cs="Arial"/>
          <w:lang w:val="de-DE"/>
        </w:rPr>
      </w:pPr>
      <w:r>
        <w:rPr>
          <w:rFonts w:ascii="Cambria" w:hAnsi="Cambria" w:cs="Arial"/>
          <w:lang w:val="de-DE"/>
        </w:rPr>
        <w:t xml:space="preserve"> </w:t>
      </w:r>
      <w:r>
        <w:rPr>
          <w:rFonts w:ascii="Cambria" w:hAnsi="Cambria" w:cs="Arial"/>
          <w:lang w:val="de-DE"/>
        </w:rPr>
        <w:tab/>
      </w:r>
      <w:proofErr w:type="spellStart"/>
      <w:r>
        <w:rPr>
          <w:rFonts w:ascii="Cambria" w:hAnsi="Cambria" w:cs="Arial"/>
          <w:lang w:val="de-DE"/>
        </w:rPr>
        <w:t>Numer</w:t>
      </w:r>
      <w:proofErr w:type="spellEnd"/>
      <w:r>
        <w:rPr>
          <w:rFonts w:ascii="Cambria" w:hAnsi="Cambria" w:cs="Arial"/>
          <w:lang w:val="de-DE"/>
        </w:rPr>
        <w:t xml:space="preserve"> REGON ............................................       NIP: ..............................................................</w:t>
      </w:r>
    </w:p>
    <w:p w14:paraId="350DFA86" w14:textId="77777777" w:rsidR="002E590C" w:rsidRDefault="002E590C" w:rsidP="002E590C">
      <w:pPr>
        <w:tabs>
          <w:tab w:val="left" w:pos="284"/>
        </w:tabs>
        <w:spacing w:line="360" w:lineRule="auto"/>
        <w:ind w:left="284" w:hanging="284"/>
        <w:jc w:val="both"/>
        <w:rPr>
          <w:rFonts w:ascii="Cambria" w:hAnsi="Cambria" w:cs="Arial"/>
          <w:lang w:val="de-DE"/>
        </w:rPr>
      </w:pPr>
      <w:r>
        <w:rPr>
          <w:rFonts w:ascii="Cambria" w:hAnsi="Cambria" w:cs="Arial"/>
          <w:lang w:val="de-DE"/>
        </w:rPr>
        <w:t xml:space="preserve">      KRS </w:t>
      </w:r>
      <w:proofErr w:type="spellStart"/>
      <w:r>
        <w:rPr>
          <w:rFonts w:ascii="Cambria" w:hAnsi="Cambria" w:cs="Arial"/>
          <w:lang w:val="de-DE"/>
        </w:rPr>
        <w:t>lub</w:t>
      </w:r>
      <w:proofErr w:type="spellEnd"/>
      <w:r>
        <w:rPr>
          <w:rFonts w:ascii="Cambria" w:hAnsi="Cambria" w:cs="Arial"/>
          <w:lang w:val="de-DE"/>
        </w:rPr>
        <w:t xml:space="preserve"> </w:t>
      </w:r>
      <w:proofErr w:type="spellStart"/>
      <w:r>
        <w:rPr>
          <w:rFonts w:ascii="Cambria" w:hAnsi="Cambria" w:cs="Arial"/>
          <w:lang w:val="de-DE"/>
        </w:rPr>
        <w:t>inny</w:t>
      </w:r>
      <w:proofErr w:type="spellEnd"/>
      <w:r>
        <w:rPr>
          <w:rFonts w:ascii="Cambria" w:hAnsi="Cambria" w:cs="Arial"/>
          <w:lang w:val="de-DE"/>
        </w:rPr>
        <w:t xml:space="preserve"> </w:t>
      </w:r>
      <w:proofErr w:type="spellStart"/>
      <w:r>
        <w:rPr>
          <w:rFonts w:ascii="Cambria" w:hAnsi="Cambria" w:cs="Arial"/>
          <w:lang w:val="de-DE"/>
        </w:rPr>
        <w:t>organ</w:t>
      </w:r>
      <w:proofErr w:type="spellEnd"/>
      <w:r>
        <w:rPr>
          <w:rFonts w:ascii="Cambria" w:hAnsi="Cambria" w:cs="Arial"/>
          <w:lang w:val="de-DE"/>
        </w:rPr>
        <w:t xml:space="preserve"> </w:t>
      </w:r>
      <w:proofErr w:type="spellStart"/>
      <w:r>
        <w:rPr>
          <w:rFonts w:ascii="Cambria" w:hAnsi="Cambria" w:cs="Arial"/>
          <w:lang w:val="de-DE"/>
        </w:rPr>
        <w:t>rejestrowy</w:t>
      </w:r>
      <w:proofErr w:type="spellEnd"/>
      <w:r>
        <w:rPr>
          <w:rFonts w:ascii="Cambria" w:hAnsi="Cambria" w:cs="Arial"/>
          <w:lang w:val="de-DE"/>
        </w:rPr>
        <w:t>: ………………………………………………………………………………………………..……….</w:t>
      </w:r>
    </w:p>
    <w:p w14:paraId="7450A910" w14:textId="205E2EBB" w:rsidR="002E590C" w:rsidRDefault="002E590C" w:rsidP="002E590C">
      <w:pPr>
        <w:tabs>
          <w:tab w:val="left" w:pos="360"/>
          <w:tab w:val="left" w:pos="426"/>
        </w:tabs>
        <w:spacing w:line="360" w:lineRule="auto"/>
        <w:ind w:left="426" w:hanging="426"/>
        <w:jc w:val="both"/>
        <w:rPr>
          <w:rFonts w:ascii="Cambria" w:hAnsi="Cambria" w:cs="Arial"/>
          <w:lang w:val="de-DE"/>
        </w:rPr>
      </w:pPr>
      <w:r>
        <w:rPr>
          <w:rFonts w:ascii="Cambria" w:hAnsi="Cambria" w:cs="Arial"/>
          <w:lang w:val="de-DE"/>
        </w:rPr>
        <w:t xml:space="preserve">      </w:t>
      </w:r>
      <w:r w:rsidR="000D74D7">
        <w:rPr>
          <w:rFonts w:ascii="Cambria" w:hAnsi="Cambria" w:cs="Arial"/>
          <w:lang w:val="de-DE"/>
        </w:rPr>
        <w:t xml:space="preserve">Tel. ………………………………….………….              </w:t>
      </w:r>
      <w:proofErr w:type="spellStart"/>
      <w:r>
        <w:rPr>
          <w:rFonts w:ascii="Cambria" w:hAnsi="Cambria" w:cs="Arial"/>
          <w:lang w:val="de-DE"/>
        </w:rPr>
        <w:t>E-mail</w:t>
      </w:r>
      <w:proofErr w:type="spellEnd"/>
      <w:r>
        <w:rPr>
          <w:rFonts w:ascii="Cambria" w:hAnsi="Cambria" w:cs="Arial"/>
          <w:lang w:val="de-DE"/>
        </w:rPr>
        <w:t>: .....................................................</w:t>
      </w:r>
    </w:p>
    <w:p w14:paraId="2F816E99" w14:textId="77777777" w:rsidR="002E590C" w:rsidRDefault="002E590C" w:rsidP="000D74D7">
      <w:pPr>
        <w:tabs>
          <w:tab w:val="left" w:pos="284"/>
        </w:tabs>
        <w:ind w:left="284" w:hanging="284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Dane partnera lidera Konsorcjum</w:t>
      </w:r>
      <w:r>
        <w:rPr>
          <w:rFonts w:ascii="Cambria" w:hAnsi="Cambria" w:cs="Arial"/>
        </w:rPr>
        <w:t xml:space="preserve"> </w:t>
      </w:r>
      <w:r>
        <w:rPr>
          <w:rFonts w:ascii="Cambria" w:hAnsi="Cambria" w:cs="Arial"/>
          <w:i/>
        </w:rPr>
        <w:t>(jeżeli dotyczy):</w:t>
      </w:r>
    </w:p>
    <w:p w14:paraId="137CB69B" w14:textId="77777777" w:rsidR="002E590C" w:rsidRDefault="002E590C" w:rsidP="000D74D7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</w:rPr>
        <w:t>Nazwa ………………………………………………………………………….…………………………………………………………………</w:t>
      </w:r>
    </w:p>
    <w:p w14:paraId="327615AD" w14:textId="77777777" w:rsidR="002E590C" w:rsidRDefault="002E590C" w:rsidP="000D74D7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Adres …………………………………………………………………………………………………………………………….………………</w:t>
      </w:r>
    </w:p>
    <w:p w14:paraId="772A5E9E" w14:textId="77777777" w:rsidR="002E590C" w:rsidRDefault="002E590C" w:rsidP="000D74D7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ab/>
        <w:t>Numer REGON ............................................       NIP: ..............................................................</w:t>
      </w:r>
    </w:p>
    <w:p w14:paraId="2F7CCC42" w14:textId="77777777" w:rsidR="002E590C" w:rsidRDefault="002E590C" w:rsidP="002E590C">
      <w:pPr>
        <w:tabs>
          <w:tab w:val="left" w:pos="360"/>
          <w:tab w:val="left" w:pos="426"/>
        </w:tabs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zwanego/zwanych dalej w niniejszym formularzu ofertowym Wykonawcą.</w:t>
      </w:r>
    </w:p>
    <w:p w14:paraId="5850524D" w14:textId="77777777" w:rsidR="008C5EAB" w:rsidRPr="00FB54F1" w:rsidRDefault="002E590C" w:rsidP="008C5EAB">
      <w:pPr>
        <w:tabs>
          <w:tab w:val="left" w:pos="0"/>
        </w:tabs>
        <w:rPr>
          <w:bCs/>
          <w:iCs/>
        </w:rPr>
      </w:pPr>
      <w:r w:rsidRPr="00812996">
        <w:rPr>
          <w:rFonts w:ascii="Cambria" w:hAnsi="Cambria"/>
        </w:rPr>
        <w:t xml:space="preserve">Składamy ofertę w postępowaniu o udzielenie zamówienia publicznego </w:t>
      </w:r>
      <w:r w:rsidR="00CB7DA6">
        <w:rPr>
          <w:rFonts w:ascii="Cambria" w:hAnsi="Cambria"/>
        </w:rPr>
        <w:t>p</w:t>
      </w:r>
      <w:r w:rsidRPr="004F6A8A">
        <w:rPr>
          <w:rFonts w:ascii="Cambria" w:hAnsi="Cambria"/>
        </w:rPr>
        <w:t>n</w:t>
      </w:r>
      <w:r w:rsidR="00CB7DA6">
        <w:rPr>
          <w:rFonts w:ascii="Cambria" w:hAnsi="Cambria"/>
        </w:rPr>
        <w:t>.:</w:t>
      </w:r>
      <w:r w:rsidRPr="004F6A8A">
        <w:rPr>
          <w:rFonts w:ascii="Cambria" w:hAnsi="Cambria"/>
        </w:rPr>
        <w:t xml:space="preserve"> </w:t>
      </w:r>
      <w:bookmarkStart w:id="0" w:name="_Hlk228182219"/>
      <w:r w:rsidR="008C5EAB" w:rsidRPr="00FB54F1">
        <w:rPr>
          <w:bCs/>
          <w:iCs/>
        </w:rPr>
        <w:t>„</w:t>
      </w:r>
      <w:r w:rsidR="008C5EAB" w:rsidRPr="00FB54F1">
        <w:rPr>
          <w:bCs/>
        </w:rPr>
        <w:t>Dostawa odczynników wraz z dzierżawą zintegrowanego systemu biochemiczno-immunochemicznego</w:t>
      </w:r>
      <w:r w:rsidR="008C5EAB" w:rsidRPr="00FB54F1">
        <w:rPr>
          <w:bCs/>
          <w:iCs/>
        </w:rPr>
        <w:t>”</w:t>
      </w:r>
      <w:bookmarkEnd w:id="0"/>
      <w:r w:rsidR="008C5EAB" w:rsidRPr="00FB54F1">
        <w:rPr>
          <w:bCs/>
          <w:iCs/>
        </w:rPr>
        <w:t xml:space="preserve"> </w:t>
      </w:r>
    </w:p>
    <w:p w14:paraId="61B4D95D" w14:textId="30A580F0" w:rsidR="002E590C" w:rsidRPr="008C5EAB" w:rsidRDefault="002E590C" w:rsidP="008C5EAB">
      <w:pPr>
        <w:tabs>
          <w:tab w:val="left" w:pos="0"/>
        </w:tabs>
        <w:rPr>
          <w:b/>
          <w:iCs/>
        </w:rPr>
      </w:pPr>
      <w:r w:rsidRPr="00812996">
        <w:rPr>
          <w:rFonts w:ascii="Cambria" w:hAnsi="Cambria"/>
        </w:rPr>
        <w:t xml:space="preserve">oznaczenie postepowania: </w:t>
      </w:r>
      <w:r w:rsidRPr="00CB7DA6">
        <w:rPr>
          <w:rFonts w:ascii="Cambria" w:hAnsi="Cambria"/>
        </w:rPr>
        <w:t>ZP/</w:t>
      </w:r>
      <w:r w:rsidR="00592B9E">
        <w:rPr>
          <w:rFonts w:ascii="Cambria" w:hAnsi="Cambria"/>
        </w:rPr>
        <w:t>4</w:t>
      </w:r>
      <w:r w:rsidRPr="00CB7DA6">
        <w:rPr>
          <w:rFonts w:ascii="Cambria" w:hAnsi="Cambria"/>
        </w:rPr>
        <w:t>/202</w:t>
      </w:r>
      <w:r w:rsidR="00E01C36">
        <w:rPr>
          <w:rFonts w:ascii="Cambria" w:hAnsi="Cambria"/>
        </w:rPr>
        <w:t>6</w:t>
      </w:r>
      <w:r w:rsidRPr="00812996">
        <w:rPr>
          <w:rFonts w:ascii="Cambria" w:hAnsi="Cambria"/>
        </w:rPr>
        <w:t>.</w:t>
      </w:r>
    </w:p>
    <w:p w14:paraId="6A878C4E" w14:textId="77777777" w:rsidR="004D137C" w:rsidRPr="00812996" w:rsidRDefault="004D137C" w:rsidP="00E01C36">
      <w:pPr>
        <w:tabs>
          <w:tab w:val="left" w:pos="0"/>
        </w:tabs>
        <w:rPr>
          <w:rFonts w:ascii="Cambria" w:hAnsi="Cambria" w:cs="Arial"/>
          <w:i/>
        </w:rPr>
      </w:pPr>
    </w:p>
    <w:p w14:paraId="13EB63A1" w14:textId="05C5AFEC" w:rsidR="002E590C" w:rsidRDefault="002E590C" w:rsidP="002E590C">
      <w:pPr>
        <w:numPr>
          <w:ilvl w:val="0"/>
          <w:numId w:val="6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Oferujemy wykonanie przedmiotu zamówienia</w:t>
      </w:r>
      <w:r>
        <w:rPr>
          <w:rFonts w:ascii="Cambria" w:hAnsi="Cambria" w:cs="Calibri"/>
          <w:color w:val="000000"/>
        </w:rPr>
        <w:t xml:space="preserve"> </w:t>
      </w:r>
      <w:r>
        <w:rPr>
          <w:rFonts w:ascii="Cambria" w:hAnsi="Cambria" w:cs="Arial"/>
        </w:rPr>
        <w:t>za cenę</w:t>
      </w:r>
      <w:r>
        <w:rPr>
          <w:rFonts w:ascii="Cambria" w:hAnsi="Cambria" w:cs="Calibri"/>
          <w:color w:val="000000"/>
        </w:rPr>
        <w:t xml:space="preserve"> uwzględniającą wszystkie koszty związane </w:t>
      </w:r>
      <w:r>
        <w:rPr>
          <w:rFonts w:ascii="Cambria" w:hAnsi="Cambria" w:cs="Calibri"/>
          <w:color w:val="000000"/>
        </w:rPr>
        <w:br/>
        <w:t>z realizacją przedmiotu zamówienia zgodnie z opisem przedmiotu zamówienia oraz wzorem umowy określonym w SWZ</w:t>
      </w:r>
      <w:r>
        <w:rPr>
          <w:rFonts w:ascii="Cambria" w:hAnsi="Cambria" w:cs="Arial"/>
        </w:rPr>
        <w:t>:</w:t>
      </w:r>
    </w:p>
    <w:p w14:paraId="782E542A" w14:textId="77777777" w:rsidR="00592B9E" w:rsidRDefault="003E29C6" w:rsidP="000D74D7">
      <w:pPr>
        <w:pStyle w:val="Tekstpodstawowywcity"/>
        <w:suppressAutoHyphens w:val="0"/>
        <w:spacing w:after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tbl>
      <w:tblPr>
        <w:tblW w:w="0" w:type="auto"/>
        <w:tblInd w:w="279" w:type="dxa"/>
        <w:tblLayout w:type="fixed"/>
        <w:tblLook w:val="0000" w:firstRow="0" w:lastRow="0" w:firstColumn="0" w:lastColumn="0" w:noHBand="0" w:noVBand="0"/>
      </w:tblPr>
      <w:tblGrid>
        <w:gridCol w:w="1771"/>
        <w:gridCol w:w="2416"/>
        <w:gridCol w:w="4719"/>
      </w:tblGrid>
      <w:tr w:rsidR="00592B9E" w:rsidRPr="00592B9E" w14:paraId="11911938" w14:textId="77777777" w:rsidTr="002B34A1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FC725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0967AD70" w14:textId="77777777" w:rsidR="00592B9E" w:rsidRPr="00592B9E" w:rsidRDefault="00592B9E" w:rsidP="00592B9E">
            <w:pPr>
              <w:spacing w:line="480" w:lineRule="auto"/>
              <w:jc w:val="both"/>
              <w:rPr>
                <w:rFonts w:ascii="Cambria" w:hAnsi="Cambria" w:cs="Arial"/>
                <w:bCs/>
              </w:rPr>
            </w:pPr>
            <w:r w:rsidRPr="00592B9E">
              <w:rPr>
                <w:rFonts w:ascii="Cambria" w:hAnsi="Cambria" w:cs="Arial"/>
                <w:bCs/>
              </w:rPr>
              <w:t>Wartość brutto: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550BE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54A7658F" w14:textId="77777777" w:rsidR="00592B9E" w:rsidRPr="00592B9E" w:rsidRDefault="00592B9E" w:rsidP="00592B9E">
            <w:pPr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…………………………….… zł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054D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77083974" w14:textId="77777777" w:rsidR="00592B9E" w:rsidRPr="00592B9E" w:rsidRDefault="00592B9E" w:rsidP="00592B9E">
            <w:pPr>
              <w:spacing w:line="480" w:lineRule="auto"/>
              <w:jc w:val="both"/>
            </w:pPr>
            <w:r w:rsidRPr="00592B9E">
              <w:rPr>
                <w:rFonts w:ascii="Cambria" w:hAnsi="Cambria" w:cs="Arial"/>
              </w:rPr>
              <w:t>słownie: ………………………………………………………….……</w:t>
            </w:r>
          </w:p>
        </w:tc>
      </w:tr>
      <w:tr w:rsidR="00592B9E" w:rsidRPr="00592B9E" w14:paraId="299322DB" w14:textId="77777777" w:rsidTr="002B34A1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13969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2684303C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Wartość netto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B4564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54E1CDC4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……………………………… zł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BA22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0BB493B4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Słownie: ……………………………………………………………….</w:t>
            </w:r>
          </w:p>
        </w:tc>
      </w:tr>
      <w:tr w:rsidR="00592B9E" w:rsidRPr="00592B9E" w14:paraId="1DE077D2" w14:textId="77777777" w:rsidTr="002B34A1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CE375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Podatek VAT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EC64F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(……… %)</w:t>
            </w:r>
          </w:p>
          <w:p w14:paraId="692AB77D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………………………………. zł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1ABE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</w:p>
          <w:p w14:paraId="4BE4A6D1" w14:textId="77777777" w:rsidR="00592B9E" w:rsidRPr="00592B9E" w:rsidRDefault="00592B9E" w:rsidP="00592B9E">
            <w:pPr>
              <w:snapToGrid w:val="0"/>
              <w:spacing w:line="480" w:lineRule="auto"/>
              <w:jc w:val="both"/>
              <w:rPr>
                <w:rFonts w:ascii="Cambria" w:hAnsi="Cambria" w:cs="Arial"/>
              </w:rPr>
            </w:pPr>
            <w:r w:rsidRPr="00592B9E">
              <w:rPr>
                <w:rFonts w:ascii="Cambria" w:hAnsi="Cambria" w:cs="Arial"/>
              </w:rPr>
              <w:t>Słownie: ……………………………………………………………….</w:t>
            </w:r>
          </w:p>
        </w:tc>
      </w:tr>
    </w:tbl>
    <w:p w14:paraId="558063EB" w14:textId="0124B487" w:rsidR="003E29C6" w:rsidRDefault="003E29C6" w:rsidP="000D74D7">
      <w:pPr>
        <w:pStyle w:val="Tekstpodstawowywcity"/>
        <w:suppressAutoHyphens w:val="0"/>
        <w:spacing w:after="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14:paraId="670C758A" w14:textId="77777777" w:rsidR="00592B9E" w:rsidRPr="0070309E" w:rsidRDefault="00592B9E" w:rsidP="00592B9E">
      <w:pPr>
        <w:pStyle w:val="p1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/>
          <w:b w:val="0"/>
          <w:bCs/>
          <w:sz w:val="20"/>
        </w:rPr>
      </w:pPr>
      <w:r w:rsidRPr="0070309E">
        <w:rPr>
          <w:rFonts w:ascii="Cambria" w:hAnsi="Cambria"/>
          <w:b w:val="0"/>
          <w:bCs/>
          <w:sz w:val="20"/>
        </w:rPr>
        <w:t>Oświadczamy, że oferowany przez nas czas reakcji serwisu wynosi………………...</w:t>
      </w:r>
    </w:p>
    <w:p w14:paraId="538B7BCF" w14:textId="77777777" w:rsidR="00592B9E" w:rsidRPr="0070309E" w:rsidRDefault="00592B9E" w:rsidP="00592B9E">
      <w:pPr>
        <w:pStyle w:val="p1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/>
          <w:b w:val="0"/>
          <w:bCs/>
          <w:sz w:val="20"/>
        </w:rPr>
      </w:pPr>
      <w:r w:rsidRPr="0070309E">
        <w:rPr>
          <w:rFonts w:ascii="Cambria" w:hAnsi="Cambria"/>
          <w:b w:val="0"/>
          <w:bCs/>
          <w:sz w:val="20"/>
        </w:rPr>
        <w:t>Oświadczamy, że oferowany przez nas termin dostawy wynosi……………..………..</w:t>
      </w:r>
    </w:p>
    <w:p w14:paraId="5AF84C11" w14:textId="4A810AE3" w:rsidR="002E590C" w:rsidRPr="006465B3" w:rsidRDefault="002E590C" w:rsidP="00592B9E">
      <w:pPr>
        <w:pStyle w:val="p1"/>
        <w:numPr>
          <w:ilvl w:val="0"/>
          <w:numId w:val="2"/>
        </w:numPr>
        <w:suppressAutoHyphens w:val="0"/>
        <w:spacing w:line="276" w:lineRule="auto"/>
        <w:jc w:val="both"/>
        <w:rPr>
          <w:rFonts w:ascii="Cambria" w:hAnsi="Cambria"/>
          <w:b w:val="0"/>
          <w:sz w:val="20"/>
        </w:rPr>
      </w:pPr>
      <w:r w:rsidRPr="00B032AF">
        <w:rPr>
          <w:rFonts w:ascii="Cambria" w:hAnsi="Cambria"/>
          <w:sz w:val="20"/>
        </w:rPr>
        <w:t>WARUNKI PŁATNOŚCI.</w:t>
      </w:r>
      <w:r w:rsidRPr="00B032AF">
        <w:rPr>
          <w:rFonts w:ascii="Cambria" w:hAnsi="Cambria"/>
          <w:b w:val="0"/>
          <w:sz w:val="20"/>
        </w:rPr>
        <w:t xml:space="preserve"> Oświadczamy, że akceptujemy warunki płatności określone we wzorze umowy.</w:t>
      </w:r>
    </w:p>
    <w:p w14:paraId="028AFE46" w14:textId="23BC524C" w:rsidR="002E590C" w:rsidRPr="00BB0A08" w:rsidRDefault="002E590C" w:rsidP="002E590C">
      <w:pPr>
        <w:pStyle w:val="p1"/>
        <w:numPr>
          <w:ilvl w:val="0"/>
          <w:numId w:val="2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 w:val="0"/>
          <w:sz w:val="20"/>
        </w:rPr>
        <w:t xml:space="preserve">Gwarantujemy, że oferowany przedmiot zamówienia </w:t>
      </w:r>
      <w:r>
        <w:rPr>
          <w:rFonts w:ascii="Cambria" w:hAnsi="Cambria"/>
          <w:sz w:val="20"/>
        </w:rPr>
        <w:t>posiada</w:t>
      </w:r>
      <w:r>
        <w:rPr>
          <w:rFonts w:ascii="Cambria" w:hAnsi="Cambria"/>
          <w:b w:val="0"/>
          <w:sz w:val="20"/>
        </w:rPr>
        <w:t xml:space="preserve"> wymagane atesty, certyfikaty, dopuszczenia do obrotu i używania, spełnia wszystkie normy i wymagania zgodnie z obowiązującymi przepisami prawa w przedmiotowym zakresie oraz spełnia wymogi dyrektyw unijnych.</w:t>
      </w:r>
    </w:p>
    <w:p w14:paraId="0808EA16" w14:textId="4CFA2528" w:rsidR="00BB0A08" w:rsidRPr="0012681D" w:rsidRDefault="0012681D" w:rsidP="002757C3">
      <w:pPr>
        <w:pStyle w:val="p1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 w:val="0"/>
          <w:bCs/>
          <w:sz w:val="20"/>
        </w:rPr>
      </w:pPr>
      <w:r w:rsidRPr="0012681D">
        <w:rPr>
          <w:rFonts w:ascii="Times New Roman" w:hAnsi="Times New Roman" w:cs="Times New Roman"/>
          <w:b w:val="0"/>
          <w:bCs/>
          <w:sz w:val="20"/>
        </w:rPr>
        <w:t>N</w:t>
      </w:r>
      <w:r w:rsidR="00BB0A08" w:rsidRPr="0012681D">
        <w:rPr>
          <w:rFonts w:ascii="Times New Roman" w:hAnsi="Times New Roman" w:cs="Times New Roman"/>
          <w:b w:val="0"/>
          <w:bCs/>
          <w:sz w:val="20"/>
        </w:rPr>
        <w:t>umer rachunku bankowego, na które po podpisaniu umowy będą dokonywane płatności - zgodnie ze Wzorem umowy - to: ………………………………………… / ………….. (nazwa banku). Numer rachunku bankowego  został/nie został* wpisany na tzw. "białą listę podatników VAT".</w:t>
      </w:r>
    </w:p>
    <w:p w14:paraId="29496B98" w14:textId="77777777" w:rsidR="002E590C" w:rsidRPr="00C07A3C" w:rsidRDefault="002E590C" w:rsidP="002E590C">
      <w:pPr>
        <w:pStyle w:val="ofer-p1"/>
        <w:numPr>
          <w:ilvl w:val="0"/>
          <w:numId w:val="2"/>
        </w:numPr>
        <w:spacing w:before="0" w:line="276" w:lineRule="auto"/>
        <w:ind w:left="357"/>
        <w:jc w:val="both"/>
        <w:rPr>
          <w:rFonts w:ascii="Cambria" w:hAnsi="Cambria" w:cs="Arial"/>
        </w:rPr>
      </w:pPr>
      <w:r>
        <w:rPr>
          <w:rFonts w:ascii="Cambria" w:hAnsi="Cambria" w:cs="Arial"/>
          <w:sz w:val="20"/>
        </w:rPr>
        <w:t>Oświadczamy, że spełniamy wszystkie wymagania zawarte w SWZ i przyjmujemy je bez zastrzeżeń.</w:t>
      </w:r>
    </w:p>
    <w:p w14:paraId="00B1677D" w14:textId="77777777" w:rsidR="002E590C" w:rsidRPr="00C07A3C" w:rsidRDefault="002E590C" w:rsidP="002E590C">
      <w:pPr>
        <w:numPr>
          <w:ilvl w:val="0"/>
          <w:numId w:val="2"/>
        </w:numPr>
        <w:autoSpaceDE w:val="0"/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lastRenderedPageBreak/>
        <w:t>Oświadczamy, iż złożone przez nas dokumenty zawierają dane prawdziwe i aktualne na dzień wyznaczony do składania oferty.</w:t>
      </w:r>
    </w:p>
    <w:p w14:paraId="30DBD28B" w14:textId="5772786E" w:rsidR="002E590C" w:rsidRPr="003D7CA1" w:rsidRDefault="002E590C" w:rsidP="002E590C">
      <w:pPr>
        <w:pStyle w:val="ofer-p1"/>
        <w:numPr>
          <w:ilvl w:val="0"/>
          <w:numId w:val="2"/>
        </w:numPr>
        <w:spacing w:before="0"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sz w:val="20"/>
        </w:rPr>
        <w:t>Oświadczamy, że uważamy się za związanych niniejszą ofertą na okres wskazany w SWZ.</w:t>
      </w:r>
    </w:p>
    <w:p w14:paraId="7C28F7CF" w14:textId="6C74D413" w:rsidR="002E590C" w:rsidRPr="003A2CA3" w:rsidRDefault="002E590C" w:rsidP="003A2CA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 w:cs="Cambria"/>
        </w:rPr>
      </w:pPr>
      <w:r w:rsidRPr="0012681D">
        <w:rPr>
          <w:rFonts w:ascii="Cambria" w:hAnsi="Cambria" w:cs="Cambria"/>
        </w:rPr>
        <w:t>Oświadczamy, że</w:t>
      </w:r>
      <w:r w:rsidR="003A2CA3" w:rsidRPr="0012681D">
        <w:t xml:space="preserve"> </w:t>
      </w:r>
      <w:r w:rsidR="003A2CA3" w:rsidRPr="0012681D">
        <w:rPr>
          <w:rFonts w:ascii="Cambria" w:hAnsi="Cambria" w:cs="Cambria"/>
        </w:rPr>
        <w:t xml:space="preserve">zapoznaliśmy się z dokumentacją postępowania i nie wnosimy w stosunku do niej żadnych zastrzeżeń, </w:t>
      </w:r>
      <w:r w:rsidRPr="0012681D">
        <w:rPr>
          <w:rFonts w:ascii="Cambria" w:hAnsi="Cambria" w:cs="Cambria"/>
        </w:rPr>
        <w:t xml:space="preserve">postanowienia zawarte w projekcie umowy oraz ewentualne zmiany zostały przez </w:t>
      </w:r>
      <w:r w:rsidRPr="003A2CA3">
        <w:rPr>
          <w:rFonts w:ascii="Cambria" w:hAnsi="Cambria" w:cs="Cambria"/>
        </w:rPr>
        <w:t>nas zaakceptowane i zobowiązujemy się w przypadku wyboru naszej oferty do zawarcia umowy na wymienionych warunkach.</w:t>
      </w:r>
    </w:p>
    <w:p w14:paraId="4AB7B952" w14:textId="77777777" w:rsidR="002E590C" w:rsidRDefault="002E590C" w:rsidP="002E590C">
      <w:pPr>
        <w:pStyle w:val="Bezodstpw"/>
        <w:spacing w:line="276" w:lineRule="auto"/>
        <w:ind w:left="357"/>
        <w:jc w:val="both"/>
        <w:rPr>
          <w:rFonts w:ascii="Century Gothic" w:hAnsi="Century Gothic"/>
          <w:sz w:val="20"/>
        </w:rPr>
      </w:pPr>
      <w:r>
        <w:rPr>
          <w:rFonts w:ascii="Cambria" w:hAnsi="Cambria" w:cs="Cambria"/>
          <w:sz w:val="20"/>
          <w:u w:val="single"/>
        </w:rPr>
        <w:t xml:space="preserve">W przypadku uznania mojej oferty za najkorzystniejszą, zobowiązuje się:  </w:t>
      </w:r>
    </w:p>
    <w:p w14:paraId="054D5D6D" w14:textId="77777777" w:rsidR="002E590C" w:rsidRDefault="002E590C" w:rsidP="002E590C">
      <w:pPr>
        <w:pStyle w:val="Bezodstpw"/>
        <w:spacing w:line="276" w:lineRule="auto"/>
        <w:ind w:left="357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</w:t>
      </w:r>
      <w:r>
        <w:rPr>
          <w:rFonts w:ascii="Cambria" w:hAnsi="Cambria" w:cs="Cambria"/>
          <w:sz w:val="20"/>
        </w:rPr>
        <w:tab/>
        <w:t xml:space="preserve">zawrzeć umowę w miejscu i terminie jaki zostanie wskazany przez Zamawiającego* </w:t>
      </w:r>
    </w:p>
    <w:p w14:paraId="0405E1E3" w14:textId="77777777" w:rsidR="002E590C" w:rsidRDefault="002E590C" w:rsidP="002E590C">
      <w:pPr>
        <w:pStyle w:val="Bezodstpw"/>
        <w:spacing w:line="276" w:lineRule="auto"/>
        <w:ind w:left="357"/>
        <w:jc w:val="both"/>
        <w:rPr>
          <w:rFonts w:ascii="Cambria" w:hAnsi="Cambria" w:cs="Arial"/>
          <w:i/>
        </w:rPr>
      </w:pPr>
      <w:r>
        <w:rPr>
          <w:rFonts w:ascii="Century Gothic" w:hAnsi="Century Gothic"/>
          <w:sz w:val="20"/>
        </w:rPr>
        <w:t></w:t>
      </w:r>
      <w:r>
        <w:rPr>
          <w:rFonts w:ascii="Cambria" w:hAnsi="Cambria" w:cs="Cambria"/>
          <w:sz w:val="20"/>
        </w:rPr>
        <w:tab/>
        <w:t>ze względu na utrudnienia związane z osobistym stawieniem się upoważnionego przedstawiciela w celu podpisania umowy, prosimy o przesłanie jej na ww. adres.*</w:t>
      </w:r>
    </w:p>
    <w:p w14:paraId="70B77949" w14:textId="77777777" w:rsidR="002E590C" w:rsidRDefault="002E590C" w:rsidP="002E590C">
      <w:pPr>
        <w:pStyle w:val="Tekstpodstawowy21"/>
        <w:spacing w:after="0" w:line="276" w:lineRule="auto"/>
        <w:rPr>
          <w:rFonts w:ascii="Cambria" w:hAnsi="Cambria" w:cs="Arial"/>
        </w:rPr>
      </w:pPr>
      <w:r>
        <w:rPr>
          <w:rFonts w:ascii="Cambria" w:hAnsi="Cambria" w:cs="Arial"/>
          <w:i/>
        </w:rPr>
        <w:t>(*należy zaznaczyć właściwą odpowiedź)</w:t>
      </w:r>
    </w:p>
    <w:p w14:paraId="49B4CBB9" w14:textId="77777777" w:rsidR="002E590C" w:rsidRDefault="002E590C" w:rsidP="002E590C">
      <w:pPr>
        <w:spacing w:line="276" w:lineRule="auto"/>
        <w:jc w:val="both"/>
        <w:rPr>
          <w:rFonts w:ascii="Cambria" w:hAnsi="Cambria" w:cs="Arial"/>
        </w:rPr>
      </w:pPr>
    </w:p>
    <w:p w14:paraId="37F848C1" w14:textId="77777777" w:rsidR="002E590C" w:rsidRDefault="002E590C" w:rsidP="002E590C">
      <w:pPr>
        <w:pStyle w:val="Tekstpodstawowy"/>
        <w:numPr>
          <w:ilvl w:val="0"/>
          <w:numId w:val="2"/>
        </w:numPr>
        <w:spacing w:after="0" w:line="276" w:lineRule="auto"/>
        <w:ind w:left="357" w:hanging="357"/>
        <w:rPr>
          <w:rFonts w:ascii="Cambria" w:hAnsi="Cambria" w:cs="Cambria"/>
        </w:rPr>
      </w:pPr>
      <w:r>
        <w:rPr>
          <w:rFonts w:ascii="Cambria" w:hAnsi="Cambria" w:cs="Cambria"/>
          <w:b/>
        </w:rPr>
        <w:t>Rodzaj przedsiębiorstwa jakim jest Wykonawca</w:t>
      </w:r>
      <w:r>
        <w:rPr>
          <w:rFonts w:ascii="Cambria" w:hAnsi="Cambria" w:cs="Cambria"/>
        </w:rPr>
        <w:t xml:space="preserve"> (wybrać właściwą opcję):</w:t>
      </w:r>
    </w:p>
    <w:p w14:paraId="4B0BF811" w14:textId="1A1B0C82" w:rsidR="002E590C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m</w:t>
      </w:r>
      <w:r w:rsidR="002E590C">
        <w:rPr>
          <w:rFonts w:ascii="Cambria" w:hAnsi="Cambria" w:cs="Cambria"/>
        </w:rPr>
        <w:t>ikroprzedsiębiorstwo</w:t>
      </w:r>
    </w:p>
    <w:p w14:paraId="253889DB" w14:textId="2A2EFCC3" w:rsidR="002E590C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m</w:t>
      </w:r>
      <w:r w:rsidR="002E590C">
        <w:rPr>
          <w:rFonts w:ascii="Cambria" w:hAnsi="Cambria" w:cs="Cambria"/>
        </w:rPr>
        <w:t>ałe przedsiębiorstwo</w:t>
      </w:r>
    </w:p>
    <w:p w14:paraId="050D5CB2" w14:textId="06DF6AEE" w:rsidR="002E590C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ś</w:t>
      </w:r>
      <w:r w:rsidR="002E590C">
        <w:rPr>
          <w:rFonts w:ascii="Cambria" w:hAnsi="Cambria" w:cs="Cambria"/>
        </w:rPr>
        <w:t>rednie przedsiębiorstwo</w:t>
      </w:r>
    </w:p>
    <w:p w14:paraId="6CA9CCBD" w14:textId="1884519C" w:rsidR="002E590C" w:rsidRPr="0012681D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 w:rsidRPr="0012681D">
        <w:rPr>
          <w:rFonts w:ascii="Cambria" w:hAnsi="Cambria" w:cs="Cambria"/>
        </w:rPr>
        <w:t>jednoosobowa działalność gospodarcza</w:t>
      </w:r>
    </w:p>
    <w:p w14:paraId="04479434" w14:textId="10D69BA9" w:rsidR="003A2CA3" w:rsidRPr="0012681D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 w:rsidRPr="0012681D">
        <w:rPr>
          <w:rFonts w:ascii="Cambria" w:hAnsi="Cambria" w:cs="Cambria"/>
        </w:rPr>
        <w:t xml:space="preserve">osoba fizyczna nieprowadząca działalności gospodarczej </w:t>
      </w:r>
    </w:p>
    <w:p w14:paraId="6DB99C30" w14:textId="2AAA224F" w:rsidR="003A2CA3" w:rsidRPr="0012681D" w:rsidRDefault="003A2CA3" w:rsidP="002E590C">
      <w:pPr>
        <w:pStyle w:val="Tekstpodstawowy"/>
        <w:numPr>
          <w:ilvl w:val="0"/>
          <w:numId w:val="4"/>
        </w:numPr>
        <w:spacing w:after="0" w:line="276" w:lineRule="auto"/>
        <w:jc w:val="both"/>
        <w:rPr>
          <w:rFonts w:ascii="Cambria" w:hAnsi="Cambria" w:cs="Cambria"/>
        </w:rPr>
      </w:pPr>
      <w:r w:rsidRPr="0012681D">
        <w:rPr>
          <w:rFonts w:ascii="Cambria" w:hAnsi="Cambria" w:cs="Cambria"/>
        </w:rPr>
        <w:t>innym rodzajem</w:t>
      </w:r>
    </w:p>
    <w:p w14:paraId="492051B7" w14:textId="77777777" w:rsidR="002E590C" w:rsidRDefault="002E590C" w:rsidP="002E590C">
      <w:pPr>
        <w:pStyle w:val="Tekstpodstawowy"/>
        <w:spacing w:after="0" w:line="276" w:lineRule="auto"/>
        <w:ind w:left="1080"/>
        <w:jc w:val="both"/>
        <w:rPr>
          <w:rFonts w:ascii="Cambria" w:hAnsi="Cambria" w:cs="Cambria"/>
        </w:rPr>
      </w:pPr>
    </w:p>
    <w:p w14:paraId="77EBB869" w14:textId="77777777" w:rsidR="002E590C" w:rsidRDefault="002E590C" w:rsidP="002E590C">
      <w:pPr>
        <w:pStyle w:val="ofer-p1"/>
        <w:numPr>
          <w:ilvl w:val="0"/>
          <w:numId w:val="2"/>
        </w:numPr>
        <w:spacing w:before="0" w:line="276" w:lineRule="auto"/>
        <w:ind w:left="357" w:hanging="357"/>
        <w:jc w:val="both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Oświadczamy, że przy wykonywaniu zamówienia: </w:t>
      </w:r>
    </w:p>
    <w:p w14:paraId="290E99AB" w14:textId="77777777" w:rsidR="002E590C" w:rsidRDefault="002E590C" w:rsidP="002E590C">
      <w:pPr>
        <w:pStyle w:val="ust"/>
        <w:numPr>
          <w:ilvl w:val="0"/>
          <w:numId w:val="3"/>
        </w:numPr>
        <w:spacing w:before="0" w:after="0" w:line="276" w:lineRule="auto"/>
        <w:ind w:right="-23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nie będziemy korzystali z podwykonawców*</w:t>
      </w:r>
    </w:p>
    <w:p w14:paraId="302A02F9" w14:textId="77777777" w:rsidR="002E590C" w:rsidRDefault="002E590C" w:rsidP="002E590C">
      <w:pPr>
        <w:pStyle w:val="ust"/>
        <w:numPr>
          <w:ilvl w:val="0"/>
          <w:numId w:val="3"/>
        </w:numPr>
        <w:spacing w:before="0" w:after="0" w:line="276" w:lineRule="auto"/>
        <w:ind w:right="-23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będziemy korzystali z podwykonawców*. W związku z powyższym przedstawiamy zakres prac powierzonych podwykonawcom:</w:t>
      </w:r>
    </w:p>
    <w:p w14:paraId="56C0D9BB" w14:textId="77777777" w:rsidR="002E590C" w:rsidRDefault="002E590C" w:rsidP="002E590C">
      <w:pPr>
        <w:pStyle w:val="ust"/>
        <w:spacing w:before="0" w:after="0" w:line="276" w:lineRule="auto"/>
        <w:ind w:left="720" w:right="-23" w:firstLine="0"/>
        <w:rPr>
          <w:rFonts w:ascii="Cambria" w:hAnsi="Cambria" w:cs="Arial"/>
          <w:sz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3829"/>
      </w:tblGrid>
      <w:tr w:rsidR="002E590C" w14:paraId="3892A5CB" w14:textId="77777777" w:rsidTr="00EA4D3C"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6DBB84" w14:textId="77777777" w:rsidR="002E590C" w:rsidRDefault="002E590C" w:rsidP="00EA4D3C">
            <w:pPr>
              <w:pStyle w:val="Zawartotabeli"/>
              <w:snapToGrid w:val="0"/>
              <w:spacing w:line="276" w:lineRule="auto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BF95F6" w14:textId="77777777" w:rsidR="002E590C" w:rsidRDefault="002E590C" w:rsidP="00EA4D3C">
            <w:pPr>
              <w:spacing w:line="276" w:lineRule="auto"/>
              <w:ind w:left="360" w:hanging="36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Opis części zamówienia przewidzianej do wykonania przez podwykonawcę</w:t>
            </w:r>
          </w:p>
        </w:tc>
        <w:tc>
          <w:tcPr>
            <w:tcW w:w="38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E8E47F" w14:textId="77777777" w:rsidR="002E590C" w:rsidRDefault="002E590C" w:rsidP="00EA4D3C">
            <w:pPr>
              <w:spacing w:line="276" w:lineRule="auto"/>
              <w:ind w:left="360" w:hanging="360"/>
              <w:jc w:val="center"/>
            </w:pPr>
            <w:r>
              <w:rPr>
                <w:rFonts w:ascii="Cambria" w:hAnsi="Cambria" w:cs="Arial"/>
                <w:b/>
              </w:rPr>
              <w:t>Jeżeli jest to wiadome, należy podać również dane proponowanych podwykonawców</w:t>
            </w:r>
          </w:p>
        </w:tc>
      </w:tr>
      <w:tr w:rsidR="002E590C" w14:paraId="6BDF9DF7" w14:textId="77777777" w:rsidTr="00CF2378">
        <w:trPr>
          <w:trHeight w:val="751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6CEF256D" w14:textId="77777777" w:rsidR="002E590C" w:rsidRDefault="002E590C" w:rsidP="00EA4D3C">
            <w:pPr>
              <w:pStyle w:val="Zawartotabeli"/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left w:val="single" w:sz="1" w:space="0" w:color="000000"/>
              <w:bottom w:val="single" w:sz="1" w:space="0" w:color="000000"/>
            </w:tcBorders>
          </w:tcPr>
          <w:p w14:paraId="2D7BA7C8" w14:textId="77777777" w:rsidR="002E590C" w:rsidRDefault="002E590C" w:rsidP="00EA4D3C">
            <w:pPr>
              <w:pStyle w:val="Zawartotabeli"/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8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E06DC2" w14:textId="77777777" w:rsidR="002E590C" w:rsidRDefault="002E590C" w:rsidP="00EA4D3C">
            <w:pPr>
              <w:pStyle w:val="Zawartotabeli"/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7CBBFB8C" w14:textId="77777777" w:rsidR="002E590C" w:rsidRDefault="002E590C" w:rsidP="002E590C">
      <w:pPr>
        <w:pStyle w:val="Tekstpodstawowy21"/>
        <w:spacing w:after="0" w:line="276" w:lineRule="auto"/>
        <w:rPr>
          <w:rFonts w:ascii="Cambria" w:hAnsi="Cambria" w:cs="Arial"/>
          <w:i/>
        </w:rPr>
      </w:pPr>
      <w:r>
        <w:rPr>
          <w:rFonts w:ascii="Cambria" w:hAnsi="Cambria" w:cs="Arial"/>
        </w:rPr>
        <w:t xml:space="preserve">* </w:t>
      </w:r>
      <w:r>
        <w:rPr>
          <w:rFonts w:ascii="Cambria" w:hAnsi="Cambria" w:cs="Arial"/>
          <w:i/>
        </w:rPr>
        <w:t>niepotrzebne skreślić</w:t>
      </w:r>
    </w:p>
    <w:p w14:paraId="3E4F4007" w14:textId="77777777" w:rsidR="00E70F38" w:rsidRPr="00E70F38" w:rsidRDefault="00E70F38" w:rsidP="002E590C">
      <w:pPr>
        <w:pStyle w:val="Tekstpodstawowy21"/>
        <w:spacing w:after="0" w:line="276" w:lineRule="auto"/>
        <w:rPr>
          <w:rFonts w:ascii="Cambria" w:hAnsi="Cambria" w:cs="Arial"/>
          <w:i/>
          <w:color w:val="C00000"/>
        </w:rPr>
      </w:pPr>
    </w:p>
    <w:p w14:paraId="7C8B10D6" w14:textId="38245CB9" w:rsidR="002E590C" w:rsidRPr="00E70F38" w:rsidRDefault="002E590C" w:rsidP="00E70F38">
      <w:pPr>
        <w:pStyle w:val="Tekstpodstawowy21"/>
        <w:numPr>
          <w:ilvl w:val="0"/>
          <w:numId w:val="2"/>
        </w:numPr>
        <w:spacing w:after="0" w:line="276" w:lineRule="auto"/>
        <w:rPr>
          <w:rFonts w:ascii="Cambria" w:hAnsi="Cambria" w:cs="Arial"/>
          <w:iCs/>
          <w:color w:val="C00000"/>
        </w:rPr>
      </w:pPr>
      <w:r w:rsidRPr="00E70F38">
        <w:rPr>
          <w:rFonts w:ascii="Cambria" w:hAnsi="Cambria" w:cs="Arial"/>
        </w:rPr>
        <w:t xml:space="preserve">Na mocy art. 225 ust. 1 i 2 ustawy Prawo zamówień publicznych  z dnia 11 września 2019 r. z </w:t>
      </w:r>
      <w:proofErr w:type="spellStart"/>
      <w:r w:rsidRPr="00E70F38">
        <w:rPr>
          <w:rFonts w:ascii="Cambria" w:hAnsi="Cambria" w:cs="Arial"/>
        </w:rPr>
        <w:t>póź</w:t>
      </w:r>
      <w:proofErr w:type="spellEnd"/>
      <w:r w:rsidRPr="00E70F38">
        <w:rPr>
          <w:rFonts w:ascii="Cambria" w:hAnsi="Cambria" w:cs="Arial"/>
        </w:rPr>
        <w:t>. zmianami, informujemy, że wybór naszej oferty:</w:t>
      </w:r>
    </w:p>
    <w:p w14:paraId="7E11CEFC" w14:textId="77777777" w:rsidR="002E590C" w:rsidRDefault="002E590C" w:rsidP="002E590C">
      <w:pPr>
        <w:pStyle w:val="ofer-p1"/>
        <w:numPr>
          <w:ilvl w:val="0"/>
          <w:numId w:val="7"/>
        </w:numPr>
        <w:spacing w:before="0" w:line="276" w:lineRule="auto"/>
        <w:jc w:val="both"/>
        <w:rPr>
          <w:rFonts w:ascii="Cambria" w:hAnsi="Cambria" w:cs="Arial"/>
          <w:b/>
          <w:sz w:val="20"/>
        </w:rPr>
      </w:pPr>
      <w:r>
        <w:rPr>
          <w:rFonts w:ascii="Cambria" w:hAnsi="Cambria" w:cs="Arial"/>
          <w:b/>
          <w:sz w:val="20"/>
        </w:rPr>
        <w:t>nie będzie</w:t>
      </w:r>
      <w:r>
        <w:rPr>
          <w:rFonts w:ascii="Cambria" w:hAnsi="Cambria" w:cs="Arial"/>
          <w:sz w:val="20"/>
        </w:rPr>
        <w:t xml:space="preserve"> prowadzić do powstania u Zamawiającego obowiązku podatkowego,*</w:t>
      </w:r>
    </w:p>
    <w:p w14:paraId="52010A2B" w14:textId="17DA4C72" w:rsidR="000407A7" w:rsidRPr="007B1B11" w:rsidRDefault="002E590C" w:rsidP="007B1B11">
      <w:pPr>
        <w:pStyle w:val="ofer-p1"/>
        <w:numPr>
          <w:ilvl w:val="0"/>
          <w:numId w:val="7"/>
        </w:numPr>
        <w:spacing w:before="0" w:line="276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sz w:val="20"/>
        </w:rPr>
        <w:t>będzie</w:t>
      </w:r>
      <w:r>
        <w:rPr>
          <w:rFonts w:ascii="Cambria" w:hAnsi="Cambria" w:cs="Arial"/>
          <w:sz w:val="20"/>
        </w:rPr>
        <w:t xml:space="preserve"> prowadzić do powstania u Zamawiającego obowiązku podatkowego. W związku </w:t>
      </w:r>
      <w:r>
        <w:rPr>
          <w:rFonts w:ascii="Cambria" w:hAnsi="Cambria" w:cs="Arial"/>
          <w:sz w:val="20"/>
        </w:rPr>
        <w:br/>
        <w:t>z powyższym wskazujemy*:</w:t>
      </w:r>
    </w:p>
    <w:p w14:paraId="6A1CA90E" w14:textId="77777777" w:rsidR="000407A7" w:rsidRDefault="000407A7" w:rsidP="000407A7">
      <w:pPr>
        <w:pStyle w:val="ofer-p1"/>
        <w:spacing w:before="0" w:line="276" w:lineRule="auto"/>
        <w:jc w:val="both"/>
        <w:rPr>
          <w:rFonts w:ascii="Cambria" w:hAnsi="Cambria" w:cs="Arial"/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3265"/>
      </w:tblGrid>
      <w:tr w:rsidR="002E590C" w14:paraId="3DD1B9BB" w14:textId="77777777" w:rsidTr="00EA4D3C"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ABB75C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bCs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625AD" w14:textId="77777777" w:rsidR="002E590C" w:rsidRDefault="002E590C" w:rsidP="00EA4D3C">
            <w:pPr>
              <w:ind w:left="-55" w:firstLine="55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>Wartość netto</w:t>
            </w:r>
          </w:p>
        </w:tc>
        <w:tc>
          <w:tcPr>
            <w:tcW w:w="3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005536" w14:textId="77777777" w:rsidR="002E590C" w:rsidRDefault="002E590C" w:rsidP="00EA4D3C">
            <w:pPr>
              <w:ind w:left="360" w:hanging="360"/>
              <w:jc w:val="center"/>
            </w:pPr>
            <w:r>
              <w:rPr>
                <w:rFonts w:ascii="Cambria" w:hAnsi="Cambria" w:cs="Arial"/>
                <w:b/>
              </w:rPr>
              <w:t>Stawka VAT (%), która zgodnie z wiedzą Wykonawcy, będzie miała zastosowanie</w:t>
            </w:r>
          </w:p>
        </w:tc>
      </w:tr>
      <w:tr w:rsidR="002E590C" w14:paraId="7A189398" w14:textId="77777777" w:rsidTr="00EA4D3C"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14:paraId="31CF0EDB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6F79ABD1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2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C15CF9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  <w:tr w:rsidR="002E590C" w14:paraId="304E2165" w14:textId="77777777" w:rsidTr="00EA4D3C"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</w:tcPr>
          <w:p w14:paraId="1BE337F1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76E5C6A1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2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020386" w14:textId="77777777" w:rsidR="002E590C" w:rsidRDefault="002E590C" w:rsidP="00EA4D3C">
            <w:pPr>
              <w:suppressLineNumbers/>
              <w:snapToGrid w:val="0"/>
              <w:jc w:val="center"/>
              <w:rPr>
                <w:rFonts w:ascii="Cambria" w:hAnsi="Cambria" w:cs="Arial"/>
                <w:b/>
                <w:bCs/>
              </w:rPr>
            </w:pPr>
          </w:p>
        </w:tc>
      </w:tr>
    </w:tbl>
    <w:p w14:paraId="4063E0E1" w14:textId="77777777" w:rsidR="002E590C" w:rsidRDefault="002E590C" w:rsidP="002E590C">
      <w:pPr>
        <w:pStyle w:val="Tekstpodstawowy21"/>
        <w:spacing w:after="0" w:line="276" w:lineRule="auto"/>
        <w:rPr>
          <w:rFonts w:ascii="Cambria" w:hAnsi="Cambria" w:cs="Arial"/>
          <w:i/>
        </w:rPr>
      </w:pPr>
      <w:r>
        <w:rPr>
          <w:rFonts w:ascii="Cambria" w:hAnsi="Cambria" w:cs="Arial"/>
        </w:rPr>
        <w:t xml:space="preserve">* </w:t>
      </w:r>
      <w:r>
        <w:rPr>
          <w:rFonts w:ascii="Cambria" w:hAnsi="Cambria" w:cs="Arial"/>
          <w:i/>
        </w:rPr>
        <w:t>niepotrzebne skreślić</w:t>
      </w:r>
    </w:p>
    <w:p w14:paraId="786359CF" w14:textId="77777777" w:rsidR="007B1B11" w:rsidRDefault="007B1B11" w:rsidP="002E590C">
      <w:pPr>
        <w:pStyle w:val="Tekstpodstawowy21"/>
        <w:spacing w:after="0" w:line="276" w:lineRule="auto"/>
        <w:rPr>
          <w:rFonts w:ascii="Cambria" w:hAnsi="Cambria" w:cs="Arial"/>
        </w:rPr>
      </w:pPr>
    </w:p>
    <w:p w14:paraId="52B6F2A0" w14:textId="77777777" w:rsidR="002E590C" w:rsidRPr="000407A7" w:rsidRDefault="002E590C" w:rsidP="002E590C">
      <w:pPr>
        <w:pStyle w:val="Default"/>
        <w:numPr>
          <w:ilvl w:val="0"/>
          <w:numId w:val="2"/>
        </w:numPr>
        <w:spacing w:line="276" w:lineRule="auto"/>
        <w:rPr>
          <w:rFonts w:ascii="Cambria" w:hAnsi="Cambria" w:cs="Arial"/>
          <w:sz w:val="20"/>
          <w:szCs w:val="20"/>
        </w:rPr>
      </w:pPr>
      <w:r w:rsidRPr="000407A7">
        <w:rPr>
          <w:rFonts w:ascii="Cambria" w:hAnsi="Cambria" w:cs="Arial"/>
          <w:sz w:val="20"/>
          <w:szCs w:val="20"/>
        </w:rPr>
        <w:t xml:space="preserve">Oświadczamy, że dokumenty ofertowe: </w:t>
      </w:r>
    </w:p>
    <w:p w14:paraId="4F86CAA0" w14:textId="22D2DD9F" w:rsidR="002E590C" w:rsidRPr="0012681D" w:rsidRDefault="002E590C" w:rsidP="00D739D7">
      <w:pPr>
        <w:pStyle w:val="Default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color w:val="auto"/>
          <w:sz w:val="20"/>
          <w:szCs w:val="20"/>
        </w:rPr>
      </w:pPr>
      <w:r w:rsidRPr="0012681D">
        <w:rPr>
          <w:rFonts w:ascii="Cambria" w:hAnsi="Cambria" w:cs="Arial"/>
          <w:color w:val="auto"/>
          <w:sz w:val="20"/>
          <w:szCs w:val="20"/>
        </w:rPr>
        <w:t>nie zawierają informacji, stanowiących tajemnicę nasze</w:t>
      </w:r>
      <w:r w:rsidR="00E01C36" w:rsidRPr="0012681D">
        <w:rPr>
          <w:rFonts w:ascii="Cambria" w:hAnsi="Cambria" w:cs="Arial"/>
          <w:color w:val="auto"/>
          <w:sz w:val="20"/>
          <w:szCs w:val="20"/>
        </w:rPr>
        <w:t>j firmy (przedsiębiorstwa)</w:t>
      </w:r>
      <w:r w:rsidRPr="0012681D">
        <w:rPr>
          <w:rFonts w:ascii="Cambria" w:hAnsi="Cambria" w:cs="Arial"/>
          <w:color w:val="auto"/>
          <w:sz w:val="20"/>
          <w:szCs w:val="20"/>
        </w:rPr>
        <w:t xml:space="preserve"> w rozumieniu przepisów</w:t>
      </w:r>
      <w:r w:rsidR="00E01C36" w:rsidRPr="0012681D">
        <w:rPr>
          <w:rFonts w:ascii="Cambria" w:hAnsi="Cambria" w:cs="Arial"/>
          <w:color w:val="auto"/>
          <w:sz w:val="20"/>
          <w:szCs w:val="20"/>
        </w:rPr>
        <w:t xml:space="preserve"> </w:t>
      </w:r>
      <w:r w:rsidRPr="0012681D">
        <w:rPr>
          <w:rFonts w:ascii="Cambria" w:hAnsi="Cambria" w:cs="Arial"/>
          <w:color w:val="auto"/>
          <w:sz w:val="20"/>
          <w:szCs w:val="20"/>
        </w:rPr>
        <w:t xml:space="preserve">ustawy </w:t>
      </w:r>
      <w:r w:rsidR="00D739D7" w:rsidRPr="0012681D">
        <w:rPr>
          <w:rFonts w:ascii="Cambria" w:hAnsi="Cambria" w:cs="Arial"/>
          <w:color w:val="auto"/>
          <w:sz w:val="20"/>
          <w:szCs w:val="20"/>
        </w:rPr>
        <w:t xml:space="preserve"> </w:t>
      </w:r>
      <w:r w:rsidRPr="0012681D">
        <w:rPr>
          <w:rFonts w:ascii="Cambria" w:hAnsi="Cambria" w:cs="Arial"/>
          <w:color w:val="auto"/>
          <w:sz w:val="20"/>
          <w:szCs w:val="20"/>
        </w:rPr>
        <w:t xml:space="preserve">o zwalczaniu nieuczciwej konkurencji. * </w:t>
      </w:r>
    </w:p>
    <w:p w14:paraId="0118488D" w14:textId="3A60F1A3" w:rsidR="002E590C" w:rsidRPr="0012681D" w:rsidRDefault="002E590C" w:rsidP="002E590C">
      <w:pPr>
        <w:pStyle w:val="Default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i/>
          <w:color w:val="auto"/>
          <w:sz w:val="20"/>
          <w:szCs w:val="20"/>
        </w:rPr>
      </w:pPr>
      <w:r w:rsidRPr="0012681D">
        <w:rPr>
          <w:rFonts w:ascii="Cambria" w:hAnsi="Cambria" w:cs="Arial"/>
          <w:color w:val="auto"/>
          <w:sz w:val="20"/>
          <w:szCs w:val="20"/>
        </w:rPr>
        <w:lastRenderedPageBreak/>
        <w:t>zawierają informacje, stanowiące tajemnicę naszej firmy</w:t>
      </w:r>
      <w:r w:rsidR="00E01C36" w:rsidRPr="0012681D">
        <w:rPr>
          <w:rFonts w:ascii="Cambria" w:hAnsi="Cambria" w:cs="Arial"/>
          <w:color w:val="auto"/>
          <w:sz w:val="20"/>
          <w:szCs w:val="20"/>
        </w:rPr>
        <w:t xml:space="preserve"> (przedsiębiorstwa)</w:t>
      </w:r>
      <w:r w:rsidRPr="0012681D">
        <w:rPr>
          <w:rFonts w:ascii="Cambria" w:hAnsi="Cambria" w:cs="Arial"/>
          <w:color w:val="auto"/>
          <w:sz w:val="20"/>
          <w:szCs w:val="20"/>
        </w:rPr>
        <w:t xml:space="preserve"> w rozumieniu przepisów</w:t>
      </w:r>
      <w:r w:rsidR="00D739D7" w:rsidRPr="0012681D">
        <w:rPr>
          <w:rFonts w:ascii="Cambria" w:hAnsi="Cambria" w:cs="Arial"/>
          <w:color w:val="auto"/>
          <w:sz w:val="20"/>
          <w:szCs w:val="20"/>
        </w:rPr>
        <w:t xml:space="preserve"> </w:t>
      </w:r>
      <w:r w:rsidRPr="0012681D">
        <w:rPr>
          <w:rFonts w:ascii="Cambria" w:hAnsi="Cambria" w:cs="Arial"/>
          <w:color w:val="auto"/>
          <w:sz w:val="20"/>
          <w:szCs w:val="20"/>
        </w:rPr>
        <w:t xml:space="preserve">ustawy o zwalczaniu nieuczciwej konkurencji i jako takie nie mogą być udostępnione innym uczestnikom postępowania. Informacje te znajdują się w pliku o nazwie ………. *. </w:t>
      </w:r>
    </w:p>
    <w:p w14:paraId="1BA3F655" w14:textId="77777777" w:rsidR="002E590C" w:rsidRPr="000407A7" w:rsidRDefault="002E590C" w:rsidP="002E590C">
      <w:pPr>
        <w:pStyle w:val="Default"/>
        <w:spacing w:line="276" w:lineRule="auto"/>
        <w:ind w:left="397"/>
        <w:jc w:val="both"/>
        <w:rPr>
          <w:rFonts w:ascii="Cambria" w:hAnsi="Cambria" w:cs="Arial"/>
          <w:i/>
          <w:sz w:val="20"/>
          <w:szCs w:val="20"/>
        </w:rPr>
      </w:pPr>
      <w:r w:rsidRPr="000407A7">
        <w:rPr>
          <w:rFonts w:ascii="Cambria" w:hAnsi="Cambria" w:cs="Arial"/>
          <w:i/>
          <w:sz w:val="20"/>
          <w:szCs w:val="20"/>
        </w:rPr>
        <w:t>(*należy zaznaczyć właściwą odpowiedź)</w:t>
      </w:r>
    </w:p>
    <w:p w14:paraId="1276AA16" w14:textId="77777777" w:rsidR="000407A7" w:rsidRPr="000407A7" w:rsidRDefault="000407A7" w:rsidP="00090D5E">
      <w:pPr>
        <w:pStyle w:val="Default"/>
        <w:spacing w:line="276" w:lineRule="auto"/>
        <w:jc w:val="both"/>
        <w:rPr>
          <w:rFonts w:ascii="Cambria" w:hAnsi="Cambria" w:cs="Arial"/>
          <w:iCs/>
          <w:color w:val="C00000"/>
          <w:sz w:val="20"/>
          <w:szCs w:val="20"/>
        </w:rPr>
      </w:pPr>
    </w:p>
    <w:p w14:paraId="7DDB6FBD" w14:textId="27BC7D3D" w:rsidR="002E590C" w:rsidRPr="000407A7" w:rsidRDefault="002E590C" w:rsidP="000407A7">
      <w:pPr>
        <w:pStyle w:val="Default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bCs/>
          <w:iCs/>
          <w:color w:val="C00000"/>
          <w:sz w:val="20"/>
          <w:szCs w:val="20"/>
        </w:rPr>
      </w:pPr>
      <w:r w:rsidRPr="000407A7">
        <w:rPr>
          <w:rFonts w:ascii="Cambria" w:hAnsi="Cambria" w:cs="Arial"/>
          <w:bCs/>
          <w:sz w:val="20"/>
          <w:szCs w:val="20"/>
        </w:rPr>
        <w:t>Oświadczam, że wypełniłem obowiązki informacyjne przewidziane w art. 13 lub art. 14 RODO</w:t>
      </w:r>
      <w:r w:rsidR="007505EC" w:rsidRPr="000407A7">
        <w:rPr>
          <w:rStyle w:val="Odwoanieprzypisudolnego"/>
          <w:rFonts w:ascii="Cambria" w:hAnsi="Cambria" w:cs="Arial"/>
          <w:bCs/>
          <w:sz w:val="20"/>
          <w:szCs w:val="20"/>
        </w:rPr>
        <w:footnoteReference w:id="1"/>
      </w:r>
      <w:r w:rsidRPr="000407A7">
        <w:rPr>
          <w:rFonts w:ascii="Cambria" w:hAnsi="Cambria" w:cs="Arial"/>
          <w:bCs/>
          <w:sz w:val="20"/>
          <w:szCs w:val="20"/>
        </w:rPr>
        <w:t xml:space="preserve"> wobec osób fizycznych, od których dane osobowe bezpośrednio lub</w:t>
      </w:r>
      <w:r w:rsidR="000407A7" w:rsidRPr="000407A7">
        <w:rPr>
          <w:rFonts w:ascii="Cambria" w:hAnsi="Cambria" w:cs="Arial"/>
          <w:bCs/>
          <w:sz w:val="20"/>
          <w:szCs w:val="20"/>
        </w:rPr>
        <w:t xml:space="preserve"> pośrednio pozyskałem w celu ubiegania się o udzielenie zamówienia publicznego w niniejszym postępowaniu.</w:t>
      </w:r>
      <w:bookmarkStart w:id="1" w:name="_Hlk221099418"/>
      <w:r w:rsidR="000407A7" w:rsidRPr="000407A7">
        <w:rPr>
          <w:rFonts w:ascii="Cambria" w:hAnsi="Cambria" w:cs="Arial"/>
          <w:bCs/>
          <w:sz w:val="20"/>
          <w:szCs w:val="20"/>
        </w:rPr>
        <w:t>*</w:t>
      </w:r>
      <w:bookmarkEnd w:id="1"/>
    </w:p>
    <w:p w14:paraId="5A81EC18" w14:textId="3599DA3E" w:rsidR="00693F8A" w:rsidRDefault="00693F8A"/>
    <w:sectPr w:rsidR="00693F8A" w:rsidSect="002E590C">
      <w:headerReference w:type="default" r:id="rId8"/>
      <w:footerReference w:type="default" r:id="rId9"/>
      <w:pgSz w:w="11906" w:h="16838"/>
      <w:pgMar w:top="709" w:right="1417" w:bottom="993" w:left="1417" w:header="708" w:footer="296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53EF" w14:textId="77777777" w:rsidR="00541A80" w:rsidRDefault="00541A80">
      <w:r>
        <w:separator/>
      </w:r>
    </w:p>
  </w:endnote>
  <w:endnote w:type="continuationSeparator" w:id="0">
    <w:p w14:paraId="2CCA0FE9" w14:textId="77777777" w:rsidR="00541A80" w:rsidRDefault="0054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4473" w14:textId="77777777" w:rsidR="00D44C14" w:rsidRDefault="0090587B">
    <w:pPr>
      <w:pStyle w:val="Stopka"/>
      <w:jc w:val="right"/>
    </w:pPr>
    <w:r>
      <w:rPr>
        <w:rFonts w:cs="Cambria"/>
      </w:rPr>
      <w:fldChar w:fldCharType="begin"/>
    </w:r>
    <w:r>
      <w:rPr>
        <w:rFonts w:cs="Cambria"/>
      </w:rPr>
      <w:instrText xml:space="preserve"> PAGE </w:instrText>
    </w:r>
    <w:r>
      <w:rPr>
        <w:rFonts w:cs="Cambria"/>
      </w:rPr>
      <w:fldChar w:fldCharType="separate"/>
    </w:r>
    <w:r>
      <w:rPr>
        <w:rFonts w:cs="Cambria"/>
        <w:noProof/>
      </w:rPr>
      <w:t>3</w:t>
    </w:r>
    <w:r>
      <w:rPr>
        <w:rFonts w:cs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67CA" w14:textId="77777777" w:rsidR="00541A80" w:rsidRDefault="00541A80">
      <w:r>
        <w:separator/>
      </w:r>
    </w:p>
  </w:footnote>
  <w:footnote w:type="continuationSeparator" w:id="0">
    <w:p w14:paraId="35BE818A" w14:textId="77777777" w:rsidR="00541A80" w:rsidRDefault="00541A80">
      <w:r>
        <w:continuationSeparator/>
      </w:r>
    </w:p>
  </w:footnote>
  <w:footnote w:id="1">
    <w:p w14:paraId="383C18BC" w14:textId="748DAFBF" w:rsidR="000407A7" w:rsidRPr="000407A7" w:rsidRDefault="007505EC" w:rsidP="004E718B">
      <w:pPr>
        <w:pStyle w:val="Tekstprzypisudolnego"/>
        <w:rPr>
          <w:rFonts w:ascii="Times New Roman" w:hAnsi="Times New Roman" w:cs="Times New Roman"/>
        </w:rPr>
      </w:pPr>
      <w:r w:rsidRPr="000407A7">
        <w:rPr>
          <w:rStyle w:val="Odwoanieprzypisudolnego"/>
          <w:rFonts w:ascii="Times New Roman" w:hAnsi="Times New Roman" w:cs="Times New Roman"/>
        </w:rPr>
        <w:footnoteRef/>
      </w:r>
      <w:r w:rsidRPr="000407A7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9C01172" w14:textId="492F5CB1" w:rsidR="007505EC" w:rsidRPr="000407A7" w:rsidRDefault="000407A7" w:rsidP="004E718B">
      <w:r w:rsidRPr="000407A7">
        <w:rPr>
          <w:rFonts w:ascii="Cambria" w:hAnsi="Cambria" w:cs="Arial"/>
          <w:bCs/>
        </w:rPr>
        <w:t>*</w:t>
      </w:r>
      <w:r w:rsidRPr="000407A7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3517BA" w14:textId="77777777" w:rsidR="000407A7" w:rsidRPr="000407A7" w:rsidRDefault="000407A7" w:rsidP="007505EC">
      <w:pPr>
        <w:rPr>
          <w:sz w:val="18"/>
          <w:szCs w:val="18"/>
        </w:rPr>
      </w:pPr>
    </w:p>
    <w:p w14:paraId="596E482D" w14:textId="77777777" w:rsidR="000407A7" w:rsidRPr="000407A7" w:rsidRDefault="000407A7" w:rsidP="007505EC">
      <w:pPr>
        <w:rPr>
          <w:sz w:val="18"/>
          <w:szCs w:val="18"/>
        </w:rPr>
      </w:pPr>
    </w:p>
    <w:p w14:paraId="31141393" w14:textId="586A3C3F" w:rsidR="007505EC" w:rsidRPr="000407A7" w:rsidRDefault="007505EC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9DDF" w14:textId="380806AA" w:rsidR="0037739A" w:rsidRDefault="0037739A" w:rsidP="0037739A">
    <w:pPr>
      <w:pStyle w:val="Nagwek"/>
      <w:jc w:val="right"/>
    </w:pPr>
  </w:p>
  <w:p w14:paraId="3D8E743A" w14:textId="77777777" w:rsidR="0037739A" w:rsidRDefault="00377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BA7A8E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"/>
      <w:lvlJc w:val="left"/>
      <w:pPr>
        <w:tabs>
          <w:tab w:val="num" w:pos="757"/>
        </w:tabs>
        <w:ind w:left="757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0B8F2AC0"/>
    <w:multiLevelType w:val="hybridMultilevel"/>
    <w:tmpl w:val="4F5AB7BC"/>
    <w:lvl w:ilvl="0" w:tplc="BC5A53F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D1FF1"/>
    <w:multiLevelType w:val="hybridMultilevel"/>
    <w:tmpl w:val="0E30A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505C9"/>
    <w:multiLevelType w:val="hybridMultilevel"/>
    <w:tmpl w:val="753E3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F32A3"/>
    <w:multiLevelType w:val="multilevel"/>
    <w:tmpl w:val="6F1AA4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num w:numId="1" w16cid:durableId="708846756">
    <w:abstractNumId w:val="0"/>
  </w:num>
  <w:num w:numId="2" w16cid:durableId="1774518397">
    <w:abstractNumId w:val="1"/>
  </w:num>
  <w:num w:numId="3" w16cid:durableId="1766606529">
    <w:abstractNumId w:val="2"/>
  </w:num>
  <w:num w:numId="4" w16cid:durableId="483936320">
    <w:abstractNumId w:val="3"/>
  </w:num>
  <w:num w:numId="5" w16cid:durableId="2007197803">
    <w:abstractNumId w:val="4"/>
  </w:num>
  <w:num w:numId="6" w16cid:durableId="204680598">
    <w:abstractNumId w:val="5"/>
  </w:num>
  <w:num w:numId="7" w16cid:durableId="127557938">
    <w:abstractNumId w:val="6"/>
  </w:num>
  <w:num w:numId="8" w16cid:durableId="2019845832">
    <w:abstractNumId w:val="8"/>
  </w:num>
  <w:num w:numId="9" w16cid:durableId="777288360">
    <w:abstractNumId w:val="7"/>
  </w:num>
  <w:num w:numId="10" w16cid:durableId="1906908760">
    <w:abstractNumId w:val="10"/>
  </w:num>
  <w:num w:numId="11" w16cid:durableId="18750033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90C"/>
    <w:rsid w:val="000407A7"/>
    <w:rsid w:val="00090D5E"/>
    <w:rsid w:val="000D74D7"/>
    <w:rsid w:val="00113DA9"/>
    <w:rsid w:val="0012681D"/>
    <w:rsid w:val="001974B1"/>
    <w:rsid w:val="001C3EBA"/>
    <w:rsid w:val="001E57AC"/>
    <w:rsid w:val="00213BE3"/>
    <w:rsid w:val="002260BB"/>
    <w:rsid w:val="002340A9"/>
    <w:rsid w:val="00262B7B"/>
    <w:rsid w:val="002757C3"/>
    <w:rsid w:val="0029182A"/>
    <w:rsid w:val="00297BB3"/>
    <w:rsid w:val="002A4DBB"/>
    <w:rsid w:val="002E2144"/>
    <w:rsid w:val="002E590C"/>
    <w:rsid w:val="002F2144"/>
    <w:rsid w:val="00305881"/>
    <w:rsid w:val="00306462"/>
    <w:rsid w:val="003113E2"/>
    <w:rsid w:val="00332DBD"/>
    <w:rsid w:val="00373080"/>
    <w:rsid w:val="0037739A"/>
    <w:rsid w:val="003A2CA3"/>
    <w:rsid w:val="003B3D2A"/>
    <w:rsid w:val="003D2454"/>
    <w:rsid w:val="003E29C6"/>
    <w:rsid w:val="004D137C"/>
    <w:rsid w:val="004D2593"/>
    <w:rsid w:val="004E3DF6"/>
    <w:rsid w:val="004E718B"/>
    <w:rsid w:val="004F6A8A"/>
    <w:rsid w:val="005011E4"/>
    <w:rsid w:val="00501A1C"/>
    <w:rsid w:val="00516BCA"/>
    <w:rsid w:val="00541A80"/>
    <w:rsid w:val="00592B9E"/>
    <w:rsid w:val="005E2722"/>
    <w:rsid w:val="006342EB"/>
    <w:rsid w:val="00655D6E"/>
    <w:rsid w:val="00687F6D"/>
    <w:rsid w:val="00693F8A"/>
    <w:rsid w:val="006941D5"/>
    <w:rsid w:val="006A219F"/>
    <w:rsid w:val="006C4D7C"/>
    <w:rsid w:val="0070309E"/>
    <w:rsid w:val="00710190"/>
    <w:rsid w:val="007134E0"/>
    <w:rsid w:val="007505EC"/>
    <w:rsid w:val="007656E0"/>
    <w:rsid w:val="0077257F"/>
    <w:rsid w:val="007A169F"/>
    <w:rsid w:val="007A77CA"/>
    <w:rsid w:val="007B0152"/>
    <w:rsid w:val="007B1B11"/>
    <w:rsid w:val="0082048A"/>
    <w:rsid w:val="00836EF4"/>
    <w:rsid w:val="00844147"/>
    <w:rsid w:val="00853EEC"/>
    <w:rsid w:val="00853F17"/>
    <w:rsid w:val="00855EE1"/>
    <w:rsid w:val="008B7C69"/>
    <w:rsid w:val="008C5EAB"/>
    <w:rsid w:val="0090587B"/>
    <w:rsid w:val="00911052"/>
    <w:rsid w:val="0091703F"/>
    <w:rsid w:val="009275B6"/>
    <w:rsid w:val="00932401"/>
    <w:rsid w:val="00952D44"/>
    <w:rsid w:val="009D0A54"/>
    <w:rsid w:val="009E26D5"/>
    <w:rsid w:val="009E5E62"/>
    <w:rsid w:val="00A30F59"/>
    <w:rsid w:val="00A428DC"/>
    <w:rsid w:val="00A9752C"/>
    <w:rsid w:val="00AB5058"/>
    <w:rsid w:val="00B175D3"/>
    <w:rsid w:val="00B630D7"/>
    <w:rsid w:val="00B92E6B"/>
    <w:rsid w:val="00BB0A08"/>
    <w:rsid w:val="00BB3FCE"/>
    <w:rsid w:val="00C13333"/>
    <w:rsid w:val="00C34A45"/>
    <w:rsid w:val="00C50855"/>
    <w:rsid w:val="00C615BC"/>
    <w:rsid w:val="00CB7DA6"/>
    <w:rsid w:val="00CF2378"/>
    <w:rsid w:val="00D01EFD"/>
    <w:rsid w:val="00D1225A"/>
    <w:rsid w:val="00D348DD"/>
    <w:rsid w:val="00D44C14"/>
    <w:rsid w:val="00D475B6"/>
    <w:rsid w:val="00D50A62"/>
    <w:rsid w:val="00D739D7"/>
    <w:rsid w:val="00DB0221"/>
    <w:rsid w:val="00DF5E97"/>
    <w:rsid w:val="00E01C36"/>
    <w:rsid w:val="00E044E7"/>
    <w:rsid w:val="00E33353"/>
    <w:rsid w:val="00E54293"/>
    <w:rsid w:val="00E70F38"/>
    <w:rsid w:val="00EE3C0F"/>
    <w:rsid w:val="00F15D72"/>
    <w:rsid w:val="00F34459"/>
    <w:rsid w:val="00F414EF"/>
    <w:rsid w:val="00F7223C"/>
    <w:rsid w:val="00FA5123"/>
    <w:rsid w:val="00FB54F1"/>
    <w:rsid w:val="00FF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1F76D"/>
  <w15:chartTrackingRefBased/>
  <w15:docId w15:val="{0C1FA19F-F4CB-49B7-99AE-84B97C48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90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E5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9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9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5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59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5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59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9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90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2E59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E59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rsid w:val="002E590C"/>
  </w:style>
  <w:style w:type="character" w:customStyle="1" w:styleId="StopkaZnak">
    <w:name w:val="Stopka Znak"/>
    <w:basedOn w:val="Domylnaczcionkaakapitu"/>
    <w:link w:val="Stopka"/>
    <w:rsid w:val="002E59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ofer-p1">
    <w:name w:val="ofer-p1"/>
    <w:basedOn w:val="Normalny"/>
    <w:rsid w:val="002E590C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2E590C"/>
    <w:pPr>
      <w:jc w:val="center"/>
    </w:pPr>
    <w:rPr>
      <w:rFonts w:ascii="Arial" w:hAnsi="Arial" w:cs="Arial"/>
      <w:b/>
      <w:sz w:val="26"/>
    </w:rPr>
  </w:style>
  <w:style w:type="paragraph" w:customStyle="1" w:styleId="ust">
    <w:name w:val="ust"/>
    <w:rsid w:val="002E590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2E590C"/>
    <w:pPr>
      <w:spacing w:after="120" w:line="480" w:lineRule="auto"/>
    </w:pPr>
  </w:style>
  <w:style w:type="paragraph" w:customStyle="1" w:styleId="Zawartotabeli">
    <w:name w:val="Zawartość tabeli"/>
    <w:basedOn w:val="Tekstpodstawowy"/>
    <w:rsid w:val="002E590C"/>
    <w:pPr>
      <w:suppressLineNumbers/>
      <w:spacing w:after="0"/>
      <w:jc w:val="center"/>
    </w:pPr>
    <w:rPr>
      <w:b/>
      <w:bCs/>
      <w:sz w:val="24"/>
      <w:szCs w:val="24"/>
    </w:rPr>
  </w:style>
  <w:style w:type="paragraph" w:customStyle="1" w:styleId="Default">
    <w:name w:val="Default"/>
    <w:rsid w:val="002E590C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rsid w:val="002E590C"/>
    <w:rPr>
      <w:rFonts w:ascii="Calibri" w:eastAsia="Calibri" w:hAnsi="Calibri" w:cs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2E590C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2E590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lang w:eastAsia="ar-SA"/>
      <w14:ligatures w14:val="none"/>
    </w:rPr>
  </w:style>
  <w:style w:type="paragraph" w:styleId="Bezodstpw">
    <w:name w:val="No Spacing"/>
    <w:qFormat/>
    <w:rsid w:val="002E590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E59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59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7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39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05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3F2D-5EFD-4D03-93B8-72715CF0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23</cp:revision>
  <cp:lastPrinted>2026-03-30T07:40:00Z</cp:lastPrinted>
  <dcterms:created xsi:type="dcterms:W3CDTF">2026-03-24T08:32:00Z</dcterms:created>
  <dcterms:modified xsi:type="dcterms:W3CDTF">2026-04-28T10:16:00Z</dcterms:modified>
</cp:coreProperties>
</file>